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D22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835D22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835D22" w:rsidRDefault="00835D22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 w:rsidR="0088431A">
        <w:rPr>
          <w:rFonts w:ascii="宋体" w:hAnsi="宋体" w:cs="宋体" w:hint="eastAsia"/>
          <w:b/>
          <w:bCs/>
          <w:sz w:val="24"/>
          <w:szCs w:val="24"/>
        </w:rPr>
        <w:t>614</w:t>
      </w:r>
      <w:r>
        <w:rPr>
          <w:rFonts w:ascii="宋体" w:hAnsi="宋体" w:cs="宋体"/>
          <w:b/>
          <w:bCs/>
          <w:sz w:val="24"/>
          <w:szCs w:val="24"/>
        </w:rPr>
        <w:t xml:space="preserve">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 w:rsidR="0088431A">
        <w:rPr>
          <w:rFonts w:ascii="宋体" w:hAnsi="宋体" w:cs="宋体" w:hint="eastAsia"/>
          <w:b/>
          <w:bCs/>
          <w:sz w:val="24"/>
          <w:szCs w:val="24"/>
        </w:rPr>
        <w:t>数理统计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835D22">
        <w:tc>
          <w:tcPr>
            <w:tcW w:w="9180" w:type="dxa"/>
          </w:tcPr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</w:p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835D22" w:rsidRDefault="0088431A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数理统计基本概念</w:t>
            </w:r>
          </w:p>
          <w:p w:rsidR="0088431A" w:rsidRPr="0088431A" w:rsidRDefault="00835D22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88431A">
              <w:rPr>
                <w:rFonts w:cs="宋体" w:hint="eastAsia"/>
              </w:rPr>
              <w:t>要求考生</w:t>
            </w:r>
            <w:r w:rsidR="00457D80" w:rsidRPr="0044750D">
              <w:rPr>
                <w:rFonts w:ascii="宋体" w:hAnsi="宋体" w:hint="eastAsia"/>
              </w:rPr>
              <w:t>理解总体、样本和统计量的概念。</w:t>
            </w:r>
          </w:p>
          <w:p w:rsidR="0088431A" w:rsidRPr="0088431A" w:rsidRDefault="00835D22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88431A">
              <w:rPr>
                <w:rFonts w:cs="宋体" w:hint="eastAsia"/>
              </w:rPr>
              <w:t>要求考生</w:t>
            </w:r>
            <w:r w:rsidR="00457D80">
              <w:rPr>
                <w:rFonts w:cs="宋体" w:hint="eastAsia"/>
              </w:rPr>
              <w:t>熟练</w:t>
            </w:r>
            <w:r w:rsidR="00457D80" w:rsidRPr="0044750D">
              <w:rPr>
                <w:rFonts w:ascii="宋体" w:hAnsi="宋体" w:hint="eastAsia"/>
              </w:rPr>
              <w:t>掌握数理统计中常用的抽样分布。</w:t>
            </w:r>
          </w:p>
          <w:p w:rsidR="00835D22" w:rsidRPr="00457D80" w:rsidRDefault="00835D22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88431A">
              <w:rPr>
                <w:rFonts w:cs="宋体" w:hint="eastAsia"/>
              </w:rPr>
              <w:t>要求考生</w:t>
            </w:r>
            <w:r w:rsidR="00457D80">
              <w:rPr>
                <w:rFonts w:ascii="宋体" w:hAnsi="宋体" w:hint="eastAsia"/>
              </w:rPr>
              <w:t>会计算</w:t>
            </w:r>
            <w:r w:rsidR="00457D80" w:rsidRPr="0044750D">
              <w:rPr>
                <w:rFonts w:ascii="宋体" w:hAnsi="宋体" w:hint="eastAsia"/>
              </w:rPr>
              <w:t>样本的</w:t>
            </w:r>
            <w:r w:rsidR="00457D80">
              <w:rPr>
                <w:rFonts w:ascii="宋体" w:hAnsi="宋体" w:hint="eastAsia"/>
              </w:rPr>
              <w:t>均值</w:t>
            </w:r>
            <w:r w:rsidR="00457D80" w:rsidRPr="0044750D">
              <w:rPr>
                <w:rFonts w:ascii="宋体" w:hAnsi="宋体" w:hint="eastAsia"/>
              </w:rPr>
              <w:t>、方差、矩等重要数字特征。</w:t>
            </w:r>
          </w:p>
          <w:p w:rsidR="00835D22" w:rsidRDefault="00457D80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44750D">
              <w:rPr>
                <w:rFonts w:ascii="宋体" w:hAnsi="宋体" w:hint="eastAsia"/>
              </w:rPr>
              <w:t>参数估计</w:t>
            </w:r>
          </w:p>
          <w:p w:rsidR="00457D80" w:rsidRPr="00457D80" w:rsidRDefault="00835D22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要求考生熟练掌握</w:t>
            </w:r>
            <w:r w:rsidR="00457D80" w:rsidRPr="0044750D">
              <w:rPr>
                <w:rFonts w:ascii="宋体" w:hAnsi="宋体" w:hint="eastAsia"/>
              </w:rPr>
              <w:t>矩估计和极大似然估计方法。</w:t>
            </w:r>
          </w:p>
          <w:p w:rsidR="00835D22" w:rsidRPr="00457D80" w:rsidRDefault="00835D22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</w:t>
            </w:r>
            <w:r w:rsidR="00457D80" w:rsidRPr="0044750D">
              <w:rPr>
                <w:rFonts w:ascii="宋体" w:hAnsi="宋体" w:hint="eastAsia"/>
              </w:rPr>
              <w:t>掌握评价点估计优良性的基本标准。</w:t>
            </w:r>
          </w:p>
          <w:p w:rsidR="00835D22" w:rsidRDefault="00457D80" w:rsidP="00026679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</w:t>
            </w:r>
            <w:r w:rsidRPr="0044750D">
              <w:rPr>
                <w:rFonts w:ascii="宋体" w:hAnsi="宋体" w:hint="eastAsia"/>
              </w:rPr>
              <w:t>会</w:t>
            </w:r>
            <w:r>
              <w:rPr>
                <w:rFonts w:ascii="宋体" w:hAnsi="宋体" w:hint="eastAsia"/>
              </w:rPr>
              <w:t>计算</w:t>
            </w:r>
            <w:r w:rsidRPr="0044750D">
              <w:rPr>
                <w:rFonts w:ascii="宋体" w:hAnsi="宋体" w:hint="eastAsia"/>
              </w:rPr>
              <w:t>正态总体</w:t>
            </w:r>
            <w:r>
              <w:rPr>
                <w:rFonts w:ascii="宋体" w:hAnsi="宋体" w:hint="eastAsia"/>
              </w:rPr>
              <w:t>下</w:t>
            </w:r>
            <w:r w:rsidRPr="0044750D">
              <w:rPr>
                <w:rFonts w:ascii="宋体" w:hAnsi="宋体" w:hint="eastAsia"/>
              </w:rPr>
              <w:t>参数的置信区间。</w:t>
            </w:r>
          </w:p>
          <w:p w:rsidR="00457D80" w:rsidRPr="0044750D" w:rsidRDefault="00457D80" w:rsidP="00457D8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三、</w:t>
            </w:r>
            <w:r w:rsidRPr="0044750D">
              <w:rPr>
                <w:rFonts w:ascii="宋体" w:hAnsi="宋体" w:hint="eastAsia"/>
              </w:rPr>
              <w:t>参数检验</w:t>
            </w:r>
          </w:p>
          <w:p w:rsidR="00457D80" w:rsidRDefault="00457D80" w:rsidP="00457D80">
            <w:pPr>
              <w:ind w:firstLine="435"/>
              <w:rPr>
                <w:rFonts w:ascii="宋体" w:hAnsi="宋体"/>
              </w:rPr>
            </w:pPr>
            <w:r>
              <w:rPr>
                <w:rFonts w:cs="宋体" w:hint="eastAsia"/>
              </w:rPr>
              <w:t xml:space="preserve">1.   </w:t>
            </w:r>
            <w:r w:rsidR="00835D22">
              <w:rPr>
                <w:rFonts w:cs="宋体" w:hint="eastAsia"/>
              </w:rPr>
              <w:t>要求考生</w:t>
            </w:r>
            <w:r w:rsidRPr="0044750D">
              <w:rPr>
                <w:rFonts w:ascii="宋体" w:hAnsi="宋体" w:hint="eastAsia"/>
              </w:rPr>
              <w:t>理解并掌握假设检验的基本思想、两类错误和一般步骤。</w:t>
            </w:r>
          </w:p>
          <w:p w:rsidR="00457D80" w:rsidRDefault="00457D80" w:rsidP="00457D80">
            <w:pPr>
              <w:ind w:firstLine="43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2.  </w:t>
            </w:r>
            <w:r>
              <w:rPr>
                <w:rFonts w:cs="宋体" w:hint="eastAsia"/>
              </w:rPr>
              <w:t>要求考生</w:t>
            </w:r>
            <w:r w:rsidRPr="0044750D">
              <w:rPr>
                <w:rFonts w:ascii="宋体" w:hAnsi="宋体" w:hint="eastAsia"/>
              </w:rPr>
              <w:t>掌握正态总体参数的假设检验。</w:t>
            </w:r>
          </w:p>
          <w:p w:rsidR="00835D22" w:rsidRPr="00457D80" w:rsidRDefault="00457D80" w:rsidP="00457D8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四、</w:t>
            </w:r>
            <w:r>
              <w:rPr>
                <w:rFonts w:cs="宋体" w:hint="eastAsia"/>
              </w:rPr>
              <w:t>方差分析</w:t>
            </w:r>
          </w:p>
          <w:p w:rsidR="00835D22" w:rsidRDefault="00835D22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cs="宋体" w:hint="eastAsia"/>
              </w:rPr>
              <w:t>要求考生</w:t>
            </w:r>
            <w:r w:rsidR="00457D80">
              <w:rPr>
                <w:rFonts w:cs="宋体" w:hint="eastAsia"/>
              </w:rPr>
              <w:t>熟练掌握单因素方差分析</w:t>
            </w:r>
            <w:r w:rsidR="004158F5">
              <w:rPr>
                <w:rFonts w:cs="宋体" w:hint="eastAsia"/>
              </w:rPr>
              <w:t>。</w:t>
            </w:r>
          </w:p>
          <w:p w:rsidR="00835D22" w:rsidRDefault="00835D22" w:rsidP="00457D80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 w:rsidRPr="00457D80">
              <w:rPr>
                <w:rFonts w:cs="宋体" w:hint="eastAsia"/>
              </w:rPr>
              <w:t>要求考生熟练掌握</w:t>
            </w:r>
            <w:r w:rsidR="00457D80">
              <w:rPr>
                <w:rFonts w:cs="宋体" w:hint="eastAsia"/>
              </w:rPr>
              <w:t>双因素方差分析</w:t>
            </w:r>
            <w:r w:rsidR="004158F5">
              <w:rPr>
                <w:rFonts w:cs="宋体" w:hint="eastAsia"/>
              </w:rPr>
              <w:t>。</w:t>
            </w:r>
          </w:p>
          <w:p w:rsidR="00835D22" w:rsidRDefault="00835D22" w:rsidP="00026679">
            <w:pPr>
              <w:widowControl/>
              <w:jc w:val="left"/>
            </w:pPr>
            <w:r>
              <w:rPr>
                <w:rFonts w:cs="宋体" w:hint="eastAsia"/>
              </w:rPr>
              <w:t>五</w:t>
            </w:r>
            <w:r w:rsidR="00457D80">
              <w:rPr>
                <w:rFonts w:hint="eastAsia"/>
              </w:rPr>
              <w:t>、回归分析</w:t>
            </w:r>
            <w:r w:rsidR="00457D80">
              <w:rPr>
                <w:rFonts w:hint="eastAsia"/>
              </w:rPr>
              <w:t xml:space="preserve"> </w:t>
            </w:r>
          </w:p>
          <w:p w:rsidR="004158F5" w:rsidRDefault="00835D22" w:rsidP="00026679">
            <w:pPr>
              <w:widowControl/>
              <w:jc w:val="left"/>
              <w:rPr>
                <w:rFonts w:ascii="宋体" w:hAnsi="宋体"/>
              </w:rPr>
            </w:pPr>
            <w:r>
              <w:t xml:space="preserve">     1.  </w:t>
            </w:r>
            <w:r>
              <w:rPr>
                <w:rFonts w:cs="宋体" w:hint="eastAsia"/>
              </w:rPr>
              <w:t>要求考生</w:t>
            </w:r>
            <w:r w:rsidR="004158F5" w:rsidRPr="0044750D">
              <w:rPr>
                <w:rFonts w:ascii="宋体" w:hAnsi="宋体" w:hint="eastAsia"/>
              </w:rPr>
              <w:t>了解散点图，理解一元线性回归模型</w:t>
            </w:r>
            <w:r w:rsidR="004158F5">
              <w:rPr>
                <w:rFonts w:ascii="宋体" w:hAnsi="宋体" w:hint="eastAsia"/>
              </w:rPr>
              <w:t>。</w:t>
            </w:r>
          </w:p>
          <w:p w:rsidR="00457D80" w:rsidRPr="004158F5" w:rsidRDefault="00835D22" w:rsidP="004158F5">
            <w:pPr>
              <w:widowControl/>
              <w:jc w:val="left"/>
            </w:pPr>
            <w:r>
              <w:t xml:space="preserve">     2.  </w:t>
            </w:r>
            <w:r w:rsidR="004158F5">
              <w:rPr>
                <w:rFonts w:cs="宋体" w:hint="eastAsia"/>
              </w:rPr>
              <w:t>要求考生</w:t>
            </w:r>
            <w:r w:rsidR="00457D80" w:rsidRPr="0044750D">
              <w:rPr>
                <w:rFonts w:ascii="宋体" w:hAnsi="宋体" w:hint="eastAsia"/>
              </w:rPr>
              <w:t>熟练掌握求一元线性回归模型参数的最小二乘估计，并了解最小二乘估计的性质</w:t>
            </w:r>
            <w:r w:rsidR="004158F5">
              <w:rPr>
                <w:rFonts w:ascii="宋体" w:hAnsi="宋体" w:hint="eastAsia"/>
              </w:rPr>
              <w:t>。</w:t>
            </w:r>
          </w:p>
          <w:p w:rsidR="00457D80" w:rsidRPr="0044750D" w:rsidRDefault="00457D80" w:rsidP="004158F5">
            <w:pPr>
              <w:autoSpaceDE w:val="0"/>
              <w:autoSpaceDN w:val="0"/>
              <w:ind w:firstLineChars="200" w:firstLine="420"/>
              <w:rPr>
                <w:rFonts w:ascii="宋体" w:hAnsi="宋体"/>
              </w:rPr>
            </w:pPr>
            <w:r w:rsidRPr="0044750D">
              <w:rPr>
                <w:rFonts w:eastAsia="Times New Roman"/>
              </w:rPr>
              <w:t>3</w:t>
            </w:r>
            <w:r w:rsidRPr="0044750D">
              <w:rPr>
                <w:rFonts w:ascii="宋体" w:hAnsi="宋体" w:hint="eastAsia"/>
              </w:rPr>
              <w:t>．</w:t>
            </w:r>
            <w:r w:rsidR="004158F5">
              <w:rPr>
                <w:rFonts w:cs="宋体" w:hint="eastAsia"/>
              </w:rPr>
              <w:t>要求考生</w:t>
            </w:r>
            <w:r w:rsidRPr="0044750D">
              <w:rPr>
                <w:rFonts w:ascii="宋体" w:hAnsi="宋体" w:hint="eastAsia"/>
              </w:rPr>
              <w:t>掌握一元线性回归方程的有效性的显著性检验；会应用一元线性回归方程进行点的预报和区间预报；</w:t>
            </w:r>
          </w:p>
          <w:p w:rsidR="00835D22" w:rsidRDefault="00835D22" w:rsidP="004158F5">
            <w:pPr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 w:rsidR="00835D22">
        <w:tc>
          <w:tcPr>
            <w:tcW w:w="9180" w:type="dxa"/>
          </w:tcPr>
          <w:p w:rsidR="00835D22" w:rsidRDefault="00814723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参考书</w:t>
            </w:r>
            <w:r>
              <w:rPr>
                <w:rFonts w:ascii="宋体" w:hint="eastAsia"/>
                <w:sz w:val="24"/>
                <w:szCs w:val="24"/>
              </w:rPr>
              <w:t>：</w:t>
            </w:r>
            <w:r>
              <w:rPr>
                <w:rFonts w:ascii="宋体"/>
                <w:sz w:val="24"/>
                <w:szCs w:val="24"/>
              </w:rPr>
              <w:t>概率论与数理统计</w:t>
            </w:r>
            <w:r>
              <w:rPr>
                <w:rFonts w:ascii="宋体" w:hint="eastAsia"/>
                <w:sz w:val="24"/>
                <w:szCs w:val="24"/>
              </w:rPr>
              <w:t xml:space="preserve">  主编 徐文科 顾海燕  中国农业出版社</w:t>
            </w:r>
          </w:p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150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835D22" w:rsidRDefault="00835D22" w:rsidP="0088431A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</w:t>
            </w:r>
            <w:r>
              <w:t xml:space="preserve"> </w:t>
            </w:r>
            <w:r w:rsidR="0088431A">
              <w:rPr>
                <w:rFonts w:hint="eastAsia"/>
              </w:rPr>
              <w:t>选择题（15分）填空题（15分）</w:t>
            </w:r>
            <w:r>
              <w:rPr>
                <w:rFonts w:hint="eastAsia"/>
              </w:rPr>
              <w:t>计算题（</w:t>
            </w:r>
            <w:r w:rsidR="0088431A">
              <w:rPr>
                <w:rFonts w:hint="eastAsia"/>
              </w:rPr>
              <w:t>110</w:t>
            </w:r>
            <w:r>
              <w:rPr>
                <w:rFonts w:hint="eastAsia"/>
              </w:rPr>
              <w:t>分）证明题（</w:t>
            </w:r>
            <w:r w:rsidR="0088431A">
              <w:rPr>
                <w:rFonts w:hint="eastAsia"/>
              </w:rPr>
              <w:t>10</w:t>
            </w:r>
            <w:r>
              <w:rPr>
                <w:rFonts w:hint="eastAsia"/>
              </w:rPr>
              <w:t>分）</w:t>
            </w:r>
          </w:p>
          <w:p w:rsidR="00835D22" w:rsidRDefault="00835D22" w:rsidP="0088431A">
            <w:pPr>
              <w:pStyle w:val="2"/>
              <w:ind w:firstLineChars="550" w:firstLine="1320"/>
              <w:rPr>
                <w:rFonts w:hAnsi="宋体" w:cs="Times New Roman"/>
              </w:rPr>
            </w:pPr>
          </w:p>
        </w:tc>
      </w:tr>
    </w:tbl>
    <w:p w:rsidR="00835D22" w:rsidRDefault="00835D22" w:rsidP="007008D5">
      <w:pPr>
        <w:ind w:firstLine="420"/>
      </w:pPr>
    </w:p>
    <w:sectPr w:rsidR="00835D22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48B" w:rsidRDefault="0094248B" w:rsidP="005C38B1">
      <w:r>
        <w:separator/>
      </w:r>
    </w:p>
  </w:endnote>
  <w:endnote w:type="continuationSeparator" w:id="1">
    <w:p w:rsidR="0094248B" w:rsidRDefault="0094248B" w:rsidP="005C3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48B" w:rsidRDefault="0094248B" w:rsidP="005C38B1">
      <w:r>
        <w:separator/>
      </w:r>
    </w:p>
  </w:footnote>
  <w:footnote w:type="continuationSeparator" w:id="1">
    <w:p w:rsidR="0094248B" w:rsidRDefault="0094248B" w:rsidP="005C38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1BC75AFB"/>
    <w:multiLevelType w:val="hybridMultilevel"/>
    <w:tmpl w:val="CA88627E"/>
    <w:lvl w:ilvl="0" w:tplc="A13CF9F4">
      <w:start w:val="2"/>
      <w:numFmt w:val="decimal"/>
      <w:lvlText w:val="%1."/>
      <w:lvlJc w:val="left"/>
      <w:pPr>
        <w:ind w:left="78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4DFB4B6F"/>
    <w:multiLevelType w:val="hybridMultilevel"/>
    <w:tmpl w:val="A9C45424"/>
    <w:lvl w:ilvl="0" w:tplc="1018DD1A">
      <w:start w:val="4"/>
      <w:numFmt w:val="decimal"/>
      <w:lvlText w:val="%1."/>
      <w:lvlJc w:val="left"/>
      <w:pPr>
        <w:ind w:left="78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EDD"/>
    <w:rsid w:val="00026679"/>
    <w:rsid w:val="00097FF9"/>
    <w:rsid w:val="001B4BB8"/>
    <w:rsid w:val="001D7D15"/>
    <w:rsid w:val="00291BD9"/>
    <w:rsid w:val="00317EDD"/>
    <w:rsid w:val="00380B28"/>
    <w:rsid w:val="004158F5"/>
    <w:rsid w:val="00457D80"/>
    <w:rsid w:val="004B6B0C"/>
    <w:rsid w:val="00513009"/>
    <w:rsid w:val="005C38B1"/>
    <w:rsid w:val="007008D5"/>
    <w:rsid w:val="00745C81"/>
    <w:rsid w:val="00814723"/>
    <w:rsid w:val="00835D22"/>
    <w:rsid w:val="0088431A"/>
    <w:rsid w:val="0094248B"/>
    <w:rsid w:val="00967528"/>
    <w:rsid w:val="00BA0CF1"/>
    <w:rsid w:val="00CE0F51"/>
    <w:rsid w:val="00DA5CA2"/>
    <w:rsid w:val="00DA7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 w:cs="宋体"/>
      <w:sz w:val="24"/>
      <w:szCs w:val="24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5C38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38B1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38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38B1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86</Words>
  <Characters>492</Characters>
  <Application>Microsoft Office Word</Application>
  <DocSecurity>0</DocSecurity>
  <Lines>4</Lines>
  <Paragraphs>1</Paragraphs>
  <ScaleCrop>false</ScaleCrop>
  <Company>MC SYSTEM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dell</cp:lastModifiedBy>
  <cp:revision>8</cp:revision>
  <dcterms:created xsi:type="dcterms:W3CDTF">2017-09-03T17:15:00Z</dcterms:created>
  <dcterms:modified xsi:type="dcterms:W3CDTF">2018-09-19T07:48:00Z</dcterms:modified>
</cp:coreProperties>
</file>